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56"/>
        <w:gridCol w:w="1430"/>
        <w:gridCol w:w="2335"/>
        <w:gridCol w:w="2403"/>
      </w:tblGrid>
      <w:tr w:rsidR="00576E0F" w:rsidTr="008729C8">
        <w:tc>
          <w:tcPr>
            <w:tcW w:w="902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D60AF7"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D60AF7" w:rsidRDefault="00DB1E13" w:rsidP="00FF320E">
            <w:pPr>
              <w:jc w:val="both"/>
              <w:rPr>
                <w:b/>
                <w:bCs/>
                <w:caps/>
              </w:rPr>
            </w:pPr>
            <w:proofErr w:type="spellStart"/>
            <w:r w:rsidRPr="00D60AF7">
              <w:rPr>
                <w:b/>
                <w:bCs/>
              </w:rPr>
              <w:t>i</w:t>
            </w:r>
            <w:r w:rsidRPr="00D60AF7">
              <w:rPr>
                <w:b/>
                <w:bCs/>
                <w:caps/>
              </w:rPr>
              <w:t>MPK</w:t>
            </w:r>
            <w:proofErr w:type="spellEnd"/>
            <w:r w:rsidR="00FF320E">
              <w:rPr>
                <w:b/>
                <w:bCs/>
                <w:caps/>
              </w:rPr>
              <w:t xml:space="preserve"> - vehicle tracking </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8729C8" w:rsidRDefault="00B26B3E" w:rsidP="008729C8">
            <w:pPr>
              <w:pStyle w:val="Paragrafoelenco"/>
              <w:keepNext/>
              <w:numPr>
                <w:ilvl w:val="0"/>
                <w:numId w:val="17"/>
              </w:numPr>
              <w:tabs>
                <w:tab w:val="clear" w:pos="720"/>
                <w:tab w:val="left" w:pos="300"/>
              </w:tabs>
              <w:spacing w:before="28" w:after="120" w:line="100" w:lineRule="atLeast"/>
              <w:ind w:hanging="1062"/>
              <w:rPr>
                <w:rFonts w:cstheme="minorBidi"/>
              </w:rPr>
            </w:pPr>
            <w:r>
              <w:rPr>
                <w:rFonts w:cstheme="minorBidi"/>
              </w:rPr>
              <w:t xml:space="preserve"> </w:t>
            </w:r>
            <w:r w:rsidR="00FB57AF" w:rsidRPr="008729C8">
              <w:rPr>
                <w:rFonts w:cstheme="minorBidi"/>
              </w:rPr>
              <w:t>local</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D03A9B">
            <w:pPr>
              <w:keepNext/>
              <w:spacing w:before="28" w:after="120" w:line="100" w:lineRule="atLeast"/>
              <w:rPr>
                <w:b/>
              </w:rPr>
            </w:pPr>
            <w:proofErr w:type="spellStart"/>
            <w:r>
              <w:rPr>
                <w:b/>
              </w:rPr>
              <w:t>Wrocław</w:t>
            </w:r>
            <w:proofErr w:type="spellEnd"/>
          </w:p>
        </w:tc>
      </w:tr>
      <w:tr w:rsidR="00576E0F"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ED47F8" w:rsidRDefault="00D03A9B">
            <w:pPr>
              <w:keepNext/>
              <w:spacing w:before="28" w:after="120" w:line="100" w:lineRule="atLeast"/>
              <w:rPr>
                <w:rFonts w:cstheme="minorBidi"/>
                <w:b/>
                <w:lang w:val="en-US"/>
              </w:rPr>
            </w:pPr>
            <w:r>
              <w:rPr>
                <w:rFonts w:cstheme="minorBidi"/>
                <w:b/>
                <w:lang w:val="en-US"/>
              </w:rPr>
              <w:t>2013</w:t>
            </w:r>
          </w:p>
        </w:tc>
        <w:tc>
          <w:tcPr>
            <w:tcW w:w="23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03"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A301A0">
            <w:pPr>
              <w:keepNext/>
              <w:spacing w:before="28" w:after="120" w:line="100" w:lineRule="atLeast"/>
              <w:rPr>
                <w:rFonts w:cstheme="minorBidi"/>
                <w:b/>
              </w:rPr>
            </w:pPr>
            <w:r w:rsidRPr="00ED47F8">
              <w:rPr>
                <w:rFonts w:cstheme="minorBidi"/>
                <w:b/>
              </w:rPr>
              <w:t>working</w:t>
            </w:r>
          </w:p>
        </w:tc>
      </w:tr>
      <w:tr w:rsidR="00576E0F" w:rsidRPr="009A5255"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ED47F8" w:rsidRDefault="00D03A9B">
            <w:pPr>
              <w:rPr>
                <w:rFonts w:cstheme="minorBidi"/>
                <w:b/>
                <w:lang w:val="it-IT"/>
              </w:rPr>
            </w:pPr>
            <w:r>
              <w:rPr>
                <w:rFonts w:cstheme="minorBidi"/>
                <w:b/>
                <w:lang w:val="it-IT"/>
              </w:rPr>
              <w:t>MKP Wrocław</w:t>
            </w:r>
          </w:p>
        </w:tc>
      </w:tr>
      <w:tr w:rsidR="008729C8"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8729C8" w:rsidRDefault="008729C8" w:rsidP="008729C8">
            <w:pPr>
              <w:pStyle w:val="Paragrafoelenco"/>
              <w:keepNext/>
              <w:numPr>
                <w:ilvl w:val="0"/>
                <w:numId w:val="15"/>
              </w:numPr>
              <w:spacing w:before="28" w:after="120" w:line="100" w:lineRule="atLeast"/>
            </w:pPr>
            <w:r>
              <w:t>Owned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8729C8" w:rsidRPr="00ED47F8" w:rsidRDefault="00D03A9B" w:rsidP="008729C8">
            <w:pPr>
              <w:rPr>
                <w:rFonts w:cstheme="minorBidi"/>
                <w:b/>
                <w:lang w:val="it-IT"/>
              </w:rPr>
            </w:pPr>
            <w:r>
              <w:rPr>
                <w:rFonts w:cstheme="minorBidi"/>
                <w:b/>
                <w:lang w:val="it-IT"/>
              </w:rPr>
              <w:t>MKP Wrocław</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D1798D" w:rsidRPr="003B0EA7" w:rsidRDefault="00D1798D" w:rsidP="00D1798D">
            <w:pPr>
              <w:spacing w:before="28" w:after="120" w:line="100" w:lineRule="atLeast"/>
              <w:rPr>
                <w:rFonts w:cstheme="minorBidi"/>
                <w:b/>
              </w:rPr>
            </w:pPr>
            <w:r w:rsidRPr="003B0EA7">
              <w:rPr>
                <w:rFonts w:cstheme="minorBidi"/>
                <w:b/>
              </w:rPr>
              <w:t>IMPK application contains information about the location of all public transport vehicles operated by MPK Wroclaw.</w:t>
            </w:r>
          </w:p>
          <w:p w:rsidR="00007254" w:rsidRDefault="00D1798D">
            <w:pPr>
              <w:spacing w:before="28" w:after="120" w:line="100" w:lineRule="atLeast"/>
              <w:rPr>
                <w:rFonts w:cstheme="minorBidi"/>
                <w:b/>
                <w:lang w:val="en-US"/>
              </w:rPr>
            </w:pPr>
            <w:r w:rsidRPr="0076733C">
              <w:rPr>
                <w:rFonts w:cstheme="minorBidi"/>
                <w:b/>
                <w:lang w:val="en-US"/>
              </w:rPr>
              <w:t>The application, based on the GPS position, gives the passengers the opportunity to track public transport vehicles, check if they run according to the schedule, see the type of the bus or tram and download the timetable for the specific stop directly to the mobile phone. Passengers can also use the timetable with the information about possible transfers.</w:t>
            </w:r>
          </w:p>
          <w:p w:rsidR="00BA07C2" w:rsidRPr="00ED47F8" w:rsidRDefault="00BA07C2">
            <w:pPr>
              <w:spacing w:before="28" w:after="120" w:line="100" w:lineRule="atLeast"/>
              <w:rPr>
                <w:rFonts w:cstheme="minorBidi"/>
                <w:b/>
              </w:rPr>
            </w:pPr>
            <w:r w:rsidRPr="00D75CE4">
              <w:rPr>
                <w:rFonts w:cstheme="minorBidi"/>
                <w:b/>
              </w:rPr>
              <w:t>The purchase of the application fell within the scope of the large-scale investment related to the launching of the dynamic passenger information system in Wroclaw (installation of more than 220 electronic boards at bus stops, equipping almost 600 vehicles with on-board computers etc.).</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412963" w:rsidRDefault="000F035F" w:rsidP="00833F49">
            <w:pPr>
              <w:pStyle w:val="Paragrafoelenco"/>
              <w:numPr>
                <w:ilvl w:val="0"/>
                <w:numId w:val="17"/>
              </w:numPr>
              <w:tabs>
                <w:tab w:val="clear" w:pos="720"/>
                <w:tab w:val="left" w:pos="321"/>
              </w:tabs>
              <w:spacing w:after="0"/>
              <w:ind w:left="292" w:hanging="284"/>
              <w:rPr>
                <w:rFonts w:cstheme="minorBidi"/>
              </w:rPr>
            </w:pPr>
            <w:r w:rsidRPr="00412963">
              <w:rPr>
                <w:rFonts w:cstheme="minorBidi"/>
              </w:rPr>
              <w:t>Attached document(s)</w:t>
            </w:r>
            <w:r w:rsidR="00412963" w:rsidRPr="00412963">
              <w:rPr>
                <w:rFonts w:cstheme="minorBidi"/>
              </w:rPr>
              <w:t>:</w:t>
            </w:r>
            <w:r w:rsidR="00412963" w:rsidRPr="00412963">
              <w:rPr>
                <w:rFonts w:cstheme="minorBidi"/>
                <w:b/>
              </w:rPr>
              <w:t xml:space="preserve"> presentation about MPK </w:t>
            </w:r>
            <w:proofErr w:type="spellStart"/>
            <w:r w:rsidR="00F928AC">
              <w:rPr>
                <w:rFonts w:cstheme="minorBidi"/>
                <w:b/>
              </w:rPr>
              <w:t>Wrocław</w:t>
            </w:r>
            <w:proofErr w:type="spellEnd"/>
            <w:r w:rsidR="00F928AC">
              <w:rPr>
                <w:rFonts w:cstheme="minorBidi"/>
                <w:b/>
              </w:rPr>
              <w:t>,</w:t>
            </w:r>
          </w:p>
          <w:p w:rsidR="000F035F" w:rsidRPr="00412963" w:rsidRDefault="000F035F" w:rsidP="00D1798D">
            <w:pPr>
              <w:pStyle w:val="Paragrafoelenco"/>
              <w:numPr>
                <w:ilvl w:val="0"/>
                <w:numId w:val="17"/>
              </w:numPr>
              <w:tabs>
                <w:tab w:val="clear" w:pos="720"/>
                <w:tab w:val="left" w:pos="321"/>
              </w:tabs>
              <w:spacing w:after="0"/>
              <w:ind w:left="292" w:hanging="284"/>
              <w:rPr>
                <w:rFonts w:cstheme="minorBidi"/>
              </w:rPr>
            </w:pPr>
            <w:r w:rsidRPr="00412963">
              <w:rPr>
                <w:rFonts w:cstheme="minorBidi"/>
              </w:rPr>
              <w:t>Link to website</w:t>
            </w:r>
            <w:r w:rsidR="00412963">
              <w:rPr>
                <w:rFonts w:cstheme="minorBidi"/>
              </w:rPr>
              <w:t xml:space="preserve">: </w:t>
            </w:r>
            <w:r w:rsidR="00D1798D" w:rsidRPr="00D1798D">
              <w:rPr>
                <w:rFonts w:cstheme="minorBidi"/>
                <w:b/>
              </w:rPr>
              <w:t>http://pasazer.mpk.wroc.pl/content/impk</w:t>
            </w:r>
          </w:p>
          <w:p w:rsidR="000F035F" w:rsidRPr="000F035F" w:rsidRDefault="00303E04" w:rsidP="00303E04">
            <w:pPr>
              <w:pStyle w:val="Paragrafoelenco"/>
              <w:numPr>
                <w:ilvl w:val="0"/>
                <w:numId w:val="16"/>
              </w:numPr>
              <w:tabs>
                <w:tab w:val="clear" w:pos="720"/>
                <w:tab w:val="left" w:pos="434"/>
              </w:tabs>
              <w:spacing w:after="0"/>
              <w:rPr>
                <w:rFonts w:cstheme="minorBidi"/>
              </w:rPr>
            </w:pPr>
            <w:r>
              <w:rPr>
                <w:rFonts w:cstheme="minorBidi"/>
              </w:rPr>
              <w:t xml:space="preserve">Other  </w:t>
            </w:r>
            <w:r w:rsidR="000F035F">
              <w:rPr>
                <w:rFonts w:cstheme="minorBidi"/>
              </w:rPr>
              <w:t>………………………………………………………………………………………………………………….</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D63245">
            <w:pPr>
              <w:pStyle w:val="Paragrafoelenco"/>
              <w:keepNext/>
              <w:numPr>
                <w:ilvl w:val="0"/>
                <w:numId w:val="16"/>
              </w:numPr>
              <w:tabs>
                <w:tab w:val="clear" w:pos="720"/>
                <w:tab w:val="left" w:pos="444"/>
              </w:tabs>
              <w:spacing w:before="28" w:after="120" w:line="100" w:lineRule="atLeast"/>
              <w:ind w:hanging="228"/>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007254" w:rsidP="00DF1842">
            <w:pPr>
              <w:pStyle w:val="Paragrafoelenco"/>
              <w:keepNext/>
              <w:numPr>
                <w:ilvl w:val="0"/>
                <w:numId w:val="13"/>
              </w:numPr>
              <w:spacing w:before="28" w:after="120" w:line="100" w:lineRule="atLeast"/>
              <w:ind w:hanging="228"/>
              <w:rPr>
                <w:rFonts w:cstheme="minorBidi"/>
              </w:rPr>
            </w:pPr>
            <w:r w:rsidRPr="00C00AFD">
              <w:rPr>
                <w:rFonts w:cstheme="minorBidi"/>
              </w:rPr>
              <w:t>Improvement of access points to national end EU tran</w:t>
            </w:r>
            <w:r w:rsidR="00612414">
              <w:rPr>
                <w:rFonts w:cstheme="minorBidi"/>
              </w:rPr>
              <w:t>sport network (to question no.11</w:t>
            </w:r>
            <w:r w:rsidRPr="00C00AFD">
              <w:rPr>
                <w:rFonts w:cstheme="minorBidi"/>
              </w:rPr>
              <w:t>)</w:t>
            </w:r>
          </w:p>
          <w:p w:rsidR="00007254" w:rsidRPr="00D63245" w:rsidRDefault="00007254" w:rsidP="00D63245">
            <w:pPr>
              <w:pStyle w:val="Paragrafoelenco"/>
              <w:keepNext/>
              <w:numPr>
                <w:ilvl w:val="0"/>
                <w:numId w:val="21"/>
              </w:numPr>
              <w:spacing w:before="28" w:after="120" w:line="100" w:lineRule="atLeast"/>
              <w:ind w:left="416" w:hanging="284"/>
              <w:rPr>
                <w:rFonts w:cstheme="minorBidi"/>
              </w:rPr>
            </w:pPr>
            <w:r w:rsidRPr="00D63245">
              <w:rPr>
                <w:rFonts w:cstheme="minorBidi"/>
              </w:rPr>
              <w:t>Enhanced passenger information to increase the quality of public transport i</w:t>
            </w:r>
            <w:r w:rsidR="00612414" w:rsidRPr="00D63245">
              <w:rPr>
                <w:rFonts w:cstheme="minorBidi"/>
              </w:rPr>
              <w:t>n rural areas (to question no.12</w:t>
            </w:r>
            <w:r w:rsidRPr="00D63245">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D63245" w:rsidRDefault="00DF1842" w:rsidP="00D63245">
            <w:pPr>
              <w:pStyle w:val="Paragrafoelenco"/>
              <w:keepNext/>
              <w:numPr>
                <w:ilvl w:val="0"/>
                <w:numId w:val="13"/>
              </w:numPr>
              <w:tabs>
                <w:tab w:val="clear" w:pos="720"/>
                <w:tab w:val="left" w:pos="420"/>
              </w:tabs>
              <w:spacing w:before="28" w:after="120" w:line="100" w:lineRule="atLeast"/>
              <w:rPr>
                <w:rFonts w:cstheme="minorBidi"/>
              </w:rPr>
            </w:pPr>
            <w:r w:rsidRPr="00D63245">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D63245" w:rsidRDefault="00DF1842" w:rsidP="00D63245">
            <w:pPr>
              <w:pStyle w:val="Paragrafoelenco"/>
              <w:keepNext/>
              <w:numPr>
                <w:ilvl w:val="0"/>
                <w:numId w:val="13"/>
              </w:numPr>
              <w:tabs>
                <w:tab w:val="clear" w:pos="720"/>
                <w:tab w:val="left" w:pos="420"/>
              </w:tabs>
              <w:spacing w:before="28" w:after="120" w:line="100" w:lineRule="atLeast"/>
              <w:rPr>
                <w:rFonts w:cstheme="minorBidi"/>
              </w:rPr>
            </w:pPr>
            <w:proofErr w:type="spellStart"/>
            <w:r w:rsidRPr="00D63245">
              <w:rPr>
                <w:rFonts w:cstheme="minorBidi"/>
              </w:rPr>
              <w:t>Infomobility</w:t>
            </w:r>
            <w:proofErr w:type="spellEnd"/>
            <w:r w:rsidRPr="00D63245">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w:t>
            </w:r>
            <w:r>
              <w:rPr>
                <w:rFonts w:cstheme="minorBidi"/>
              </w:rPr>
              <w:t xml:space="preserve">: </w:t>
            </w:r>
            <w:r w:rsidR="00D63245">
              <w:rPr>
                <w:rFonts w:cstheme="minorBidi"/>
              </w:rPr>
              <w:t>______________________________________________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w:t>
            </w:r>
            <w:r>
              <w:rPr>
                <w:rFonts w:cstheme="minorBidi"/>
              </w:rPr>
              <w:t xml:space="preserve">: </w:t>
            </w:r>
            <w:r w:rsidR="00D63245">
              <w:rPr>
                <w:rFonts w:cstheme="minorBidi"/>
              </w:rPr>
              <w:t>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w:t>
            </w:r>
            <w:r>
              <w:rPr>
                <w:rFonts w:cstheme="minorBidi"/>
              </w:rPr>
              <w:t xml:space="preserve">: </w:t>
            </w:r>
            <w:r w:rsidR="00D63245">
              <w:rPr>
                <w:rFonts w:cstheme="minorBidi"/>
              </w:rPr>
              <w:t>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w:t>
            </w:r>
            <w:r>
              <w:rPr>
                <w:rFonts w:cstheme="minorBidi"/>
              </w:rPr>
              <w:t xml:space="preserve">: </w:t>
            </w:r>
            <w:r w:rsidR="00D63245">
              <w:rPr>
                <w:rFonts w:cstheme="minorBidi"/>
              </w:rPr>
              <w:t>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w:t>
            </w:r>
            <w:r>
              <w:rPr>
                <w:rFonts w:cstheme="minorBidi"/>
              </w:rPr>
              <w:t xml:space="preserve">: </w:t>
            </w:r>
            <w:r w:rsidR="00D63245">
              <w:rPr>
                <w:rFonts w:cstheme="minorBidi"/>
              </w:rPr>
              <w:t>_______________________</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w:t>
            </w:r>
            <w:r>
              <w:rPr>
                <w:rFonts w:cstheme="minorBidi"/>
              </w:rPr>
              <w:t xml:space="preserve">: </w:t>
            </w:r>
            <w:r w:rsidR="00D63245">
              <w:rPr>
                <w:rFonts w:cstheme="minorBidi"/>
              </w:rPr>
              <w:t>____________________</w:t>
            </w:r>
          </w:p>
          <w:p w:rsidR="00DF1842" w:rsidRPr="00C00AFD" w:rsidRDefault="00DF1842" w:rsidP="00DF1842">
            <w:pPr>
              <w:keepNext/>
              <w:spacing w:before="28" w:after="120" w:line="100" w:lineRule="atLeast"/>
              <w:rPr>
                <w:rFonts w:cstheme="minorBidi"/>
              </w:rPr>
            </w:pPr>
            <w:r w:rsidRPr="00C00AFD">
              <w:rPr>
                <w:rFonts w:cstheme="minorBidi"/>
              </w:rPr>
              <w:t>Approx. modal split</w:t>
            </w:r>
            <w:r>
              <w:rPr>
                <w:rFonts w:cstheme="minorBidi"/>
              </w:rPr>
              <w:t xml:space="preserve">: </w:t>
            </w:r>
            <w:r w:rsidR="00D63245">
              <w:rPr>
                <w:rFonts w:cstheme="minorBidi"/>
              </w:rPr>
              <w:t>_________________________________________</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535407">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Service optimization</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costs_______________________________________________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DF1842" w:rsidRPr="00C00AFD" w:rsidRDefault="00DF1842" w:rsidP="00DF1842">
            <w:pPr>
              <w:keepNext/>
              <w:spacing w:before="28" w:after="120" w:line="100" w:lineRule="atLeast"/>
              <w:rPr>
                <w:rFonts w:cstheme="minorBidi"/>
              </w:rPr>
            </w:pPr>
            <w:r w:rsidRPr="00C00AFD">
              <w:rPr>
                <w:rFonts w:cstheme="minorBidi"/>
              </w:rPr>
              <w:lastRenderedPageBreak/>
              <w:t>Approx. no. of passengers of the new services ____________________</w:t>
            </w:r>
          </w:p>
          <w:p w:rsidR="00DF1842" w:rsidRPr="00C00AFD" w:rsidRDefault="00DF1842" w:rsidP="00DF1842">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D06B7E" w:rsidRDefault="00007254" w:rsidP="00D06B7E">
            <w:pPr>
              <w:pStyle w:val="Paragrafoelenco"/>
              <w:keepNext/>
              <w:numPr>
                <w:ilvl w:val="0"/>
                <w:numId w:val="15"/>
              </w:numPr>
              <w:spacing w:before="28" w:after="120" w:line="100" w:lineRule="atLeast"/>
              <w:rPr>
                <w:rFonts w:cstheme="minorBidi"/>
              </w:rPr>
            </w:pPr>
            <w:r w:rsidRPr="00C00AFD">
              <w:rPr>
                <w:rFonts w:cstheme="minorBidi"/>
              </w:rPr>
              <w:lastRenderedPageBreak/>
              <w:t>Enhanced passenger information to increase the quality of public transport in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6063D2" w:rsidRDefault="00FD52F9" w:rsidP="006063D2">
            <w:pPr>
              <w:pStyle w:val="Paragrafoelenco"/>
              <w:keepNext/>
              <w:numPr>
                <w:ilvl w:val="0"/>
                <w:numId w:val="21"/>
              </w:numPr>
              <w:spacing w:before="28" w:after="120" w:line="100" w:lineRule="atLeast"/>
              <w:ind w:left="415" w:hanging="415"/>
              <w:rPr>
                <w:rFonts w:cstheme="minorBidi"/>
                <w:b/>
              </w:rPr>
            </w:pPr>
            <w:r w:rsidRPr="006063D2">
              <w:rPr>
                <w:rFonts w:cstheme="minorBidi"/>
                <w:b/>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6063D2" w:rsidRDefault="00FD52F9" w:rsidP="006063D2">
            <w:pPr>
              <w:pStyle w:val="Paragrafoelenco"/>
              <w:keepNext/>
              <w:numPr>
                <w:ilvl w:val="0"/>
                <w:numId w:val="21"/>
              </w:numPr>
              <w:tabs>
                <w:tab w:val="clear" w:pos="720"/>
                <w:tab w:val="left" w:pos="415"/>
              </w:tabs>
              <w:spacing w:before="28" w:after="120" w:line="100" w:lineRule="atLeast"/>
              <w:ind w:left="415" w:hanging="425"/>
              <w:rPr>
                <w:rFonts w:cstheme="minorBidi"/>
                <w:b/>
              </w:rPr>
            </w:pPr>
            <w:proofErr w:type="spellStart"/>
            <w:r w:rsidRPr="006063D2">
              <w:rPr>
                <w:rFonts w:cstheme="minorBidi"/>
                <w:b/>
              </w:rPr>
              <w:t>Infomobility</w:t>
            </w:r>
            <w:proofErr w:type="spellEnd"/>
            <w:r w:rsidRPr="006063D2">
              <w:rPr>
                <w:rFonts w:cstheme="minorBidi"/>
                <w:b/>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D06B7E"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BA07C2" w:rsidRPr="0057340A" w:rsidRDefault="00BA07C2" w:rsidP="00BA07C2">
            <w:pPr>
              <w:keepNext/>
              <w:spacing w:before="28" w:after="120" w:line="100" w:lineRule="atLeast"/>
              <w:rPr>
                <w:rFonts w:cstheme="minorBidi"/>
                <w:b/>
              </w:rPr>
            </w:pPr>
            <w:r w:rsidRPr="00B755EC">
              <w:rPr>
                <w:rFonts w:cstheme="minorBidi"/>
              </w:rPr>
              <w:t xml:space="preserve">Approx. </w:t>
            </w:r>
            <w:r w:rsidRPr="00D75CE4">
              <w:rPr>
                <w:rFonts w:cstheme="minorBidi"/>
              </w:rPr>
              <w:t xml:space="preserve">costs   </w:t>
            </w:r>
            <w:r w:rsidRPr="00D75CE4">
              <w:rPr>
                <w:rFonts w:cstheme="minorBidi"/>
                <w:b/>
              </w:rPr>
              <w:t>polis</w:t>
            </w:r>
            <w:r w:rsidR="00D75CE4">
              <w:rPr>
                <w:rFonts w:cstheme="minorBidi"/>
                <w:b/>
              </w:rPr>
              <w:t>h zloty 100 million = about € 2</w:t>
            </w:r>
            <w:r w:rsidRPr="00D75CE4">
              <w:rPr>
                <w:rFonts w:cstheme="minorBidi"/>
                <w:b/>
              </w:rPr>
              <w:t xml:space="preserve">3 million for the entire action of development </w:t>
            </w:r>
            <w:proofErr w:type="spellStart"/>
            <w:r w:rsidRPr="00D75CE4">
              <w:rPr>
                <w:rFonts w:cstheme="minorBidi"/>
                <w:b/>
              </w:rPr>
              <w:t>infomobility</w:t>
            </w:r>
            <w:proofErr w:type="spellEnd"/>
            <w:r w:rsidRPr="00D75CE4">
              <w:rPr>
                <w:rFonts w:cstheme="minorBidi"/>
                <w:b/>
              </w:rPr>
              <w:t xml:space="preserve"> in Wroclaw</w:t>
            </w:r>
          </w:p>
          <w:p w:rsidR="00BA07C2" w:rsidRPr="00B755EC" w:rsidRDefault="00BA07C2" w:rsidP="00BA07C2">
            <w:pPr>
              <w:keepNext/>
              <w:spacing w:before="28" w:after="120" w:line="100" w:lineRule="atLeast"/>
              <w:rPr>
                <w:rFonts w:cstheme="minorBidi"/>
              </w:rPr>
            </w:pPr>
            <w:r w:rsidRPr="00B755EC">
              <w:rPr>
                <w:rFonts w:cstheme="minorBidi"/>
              </w:rPr>
              <w:t>No. of new stops/stations implemented__________________________</w:t>
            </w:r>
          </w:p>
          <w:p w:rsidR="00BA07C2" w:rsidRPr="00B755EC" w:rsidRDefault="00BA07C2" w:rsidP="00BA07C2">
            <w:pPr>
              <w:keepNext/>
              <w:spacing w:before="28" w:after="120" w:line="100" w:lineRule="atLeast"/>
              <w:rPr>
                <w:rFonts w:cstheme="minorBidi"/>
              </w:rPr>
            </w:pPr>
            <w:r w:rsidRPr="00B755EC">
              <w:rPr>
                <w:rFonts w:cstheme="minorBidi"/>
              </w:rPr>
              <w:t>No. of stops/stations refurbished_______________________________</w:t>
            </w:r>
          </w:p>
          <w:p w:rsidR="00BA07C2" w:rsidRPr="00B755EC" w:rsidRDefault="00BA07C2" w:rsidP="00BA07C2">
            <w:pPr>
              <w:keepNext/>
              <w:spacing w:before="28" w:after="120" w:line="100" w:lineRule="atLeast"/>
              <w:rPr>
                <w:rFonts w:cstheme="minorBidi"/>
              </w:rPr>
            </w:pPr>
            <w:r w:rsidRPr="00B755EC">
              <w:rPr>
                <w:rFonts w:cstheme="minorBidi"/>
              </w:rPr>
              <w:t>No. of new vehicle acquired___________________________________</w:t>
            </w:r>
          </w:p>
          <w:p w:rsidR="00BA07C2" w:rsidRPr="00B755EC" w:rsidRDefault="00BA07C2" w:rsidP="00BA07C2">
            <w:pPr>
              <w:keepNext/>
              <w:spacing w:before="28" w:after="120" w:line="100" w:lineRule="atLeast"/>
              <w:rPr>
                <w:rFonts w:cstheme="minorBidi"/>
              </w:rPr>
            </w:pPr>
            <w:r w:rsidRPr="00B755EC">
              <w:rPr>
                <w:rFonts w:cstheme="minorBidi"/>
              </w:rPr>
              <w:t>No. of new sustainable vehicle acquired_________________________</w:t>
            </w:r>
          </w:p>
          <w:p w:rsidR="00BA07C2" w:rsidRPr="00B755EC" w:rsidRDefault="00BA07C2" w:rsidP="00BA07C2">
            <w:pPr>
              <w:keepNext/>
              <w:spacing w:before="28" w:after="120" w:line="100" w:lineRule="atLeast"/>
              <w:rPr>
                <w:rFonts w:cstheme="minorBidi"/>
              </w:rPr>
            </w:pPr>
            <w:r w:rsidRPr="00B755EC">
              <w:rPr>
                <w:rFonts w:cstheme="minorBidi"/>
              </w:rPr>
              <w:t xml:space="preserve">No. of </w:t>
            </w:r>
            <w:proofErr w:type="spellStart"/>
            <w:r>
              <w:rPr>
                <w:rFonts w:cstheme="minorBidi"/>
              </w:rPr>
              <w:t>infomobility</w:t>
            </w:r>
            <w:proofErr w:type="spellEnd"/>
            <w:r>
              <w:rPr>
                <w:rFonts w:cstheme="minorBidi"/>
              </w:rPr>
              <w:t xml:space="preserve"> panels acquired: </w:t>
            </w:r>
            <w:r w:rsidRPr="00D75CE4">
              <w:rPr>
                <w:rFonts w:cstheme="minorBidi"/>
                <w:b/>
              </w:rPr>
              <w:t>220 electronic boards at bus stops</w:t>
            </w:r>
          </w:p>
          <w:p w:rsidR="00BA07C2" w:rsidRPr="00B755EC" w:rsidRDefault="00BA07C2" w:rsidP="00BA07C2">
            <w:pPr>
              <w:keepNext/>
              <w:spacing w:before="28" w:after="120" w:line="100" w:lineRule="atLeast"/>
              <w:rPr>
                <w:rFonts w:cstheme="minorBidi"/>
              </w:rPr>
            </w:pPr>
            <w:r w:rsidRPr="00B755EC">
              <w:rPr>
                <w:rFonts w:cstheme="minorBidi"/>
              </w:rPr>
              <w:t xml:space="preserve">No. of other </w:t>
            </w:r>
            <w:proofErr w:type="spellStart"/>
            <w:r w:rsidRPr="00B755EC">
              <w:rPr>
                <w:rFonts w:cstheme="minorBidi"/>
              </w:rPr>
              <w:t>infomobility</w:t>
            </w:r>
            <w:proofErr w:type="spellEnd"/>
            <w:r w:rsidRPr="00B755EC">
              <w:rPr>
                <w:rFonts w:cstheme="minorBidi"/>
              </w:rPr>
              <w:t xml:space="preserve"> devices acquired________________________</w:t>
            </w:r>
          </w:p>
          <w:p w:rsidR="00BA07C2" w:rsidRPr="00A725BC" w:rsidRDefault="00BA07C2" w:rsidP="00BA07C2">
            <w:pPr>
              <w:keepNext/>
              <w:spacing w:before="28" w:after="120" w:line="100" w:lineRule="atLeast"/>
              <w:rPr>
                <w:rFonts w:cstheme="minorBidi"/>
                <w:b/>
              </w:rPr>
            </w:pPr>
            <w:r w:rsidRPr="00B755EC">
              <w:rPr>
                <w:rFonts w:cstheme="minorBidi"/>
              </w:rPr>
              <w:t>Approx. no. of passengers of the n</w:t>
            </w:r>
            <w:r>
              <w:rPr>
                <w:rFonts w:cstheme="minorBidi"/>
              </w:rPr>
              <w:t xml:space="preserve">ew services: </w:t>
            </w:r>
            <w:r w:rsidRPr="00D75CE4">
              <w:rPr>
                <w:rFonts w:cstheme="minorBidi"/>
                <w:b/>
              </w:rPr>
              <w:t>more than 10,000 app users</w:t>
            </w:r>
          </w:p>
          <w:p w:rsidR="00BA07C2" w:rsidRPr="00B755EC" w:rsidRDefault="00BA07C2" w:rsidP="00BA07C2">
            <w:pPr>
              <w:keepNext/>
              <w:spacing w:before="28" w:after="120" w:line="100" w:lineRule="atLeast"/>
              <w:rPr>
                <w:rFonts w:cstheme="minorBidi"/>
              </w:rPr>
            </w:pPr>
            <w:r w:rsidRPr="00B755EC">
              <w:rPr>
                <w:rFonts w:cstheme="minorBidi"/>
              </w:rPr>
              <w:t>Approx. modal split__________________________________________</w:t>
            </w:r>
          </w:p>
          <w:p w:rsidR="00BA07C2" w:rsidRDefault="00BA07C2" w:rsidP="00BA07C2">
            <w:pPr>
              <w:keepNext/>
              <w:spacing w:before="28" w:after="120" w:line="100" w:lineRule="atLeast"/>
              <w:rPr>
                <w:rFonts w:cstheme="minorBidi"/>
              </w:rPr>
            </w:pPr>
            <w:r w:rsidRPr="00B755EC">
              <w:rPr>
                <w:rFonts w:cstheme="minorBidi"/>
              </w:rPr>
              <w:t>Other, specify</w:t>
            </w:r>
            <w:r>
              <w:rPr>
                <w:rFonts w:cstheme="minorBidi"/>
              </w:rPr>
              <w:t xml:space="preserve"> </w:t>
            </w:r>
          </w:p>
          <w:p w:rsidR="00BA07C2" w:rsidRPr="00D75CE4" w:rsidRDefault="00BA07C2" w:rsidP="00BA07C2">
            <w:pPr>
              <w:pStyle w:val="Paragrafoelenco"/>
              <w:keepNext/>
              <w:numPr>
                <w:ilvl w:val="0"/>
                <w:numId w:val="22"/>
              </w:numPr>
              <w:spacing w:before="28" w:after="120" w:line="100" w:lineRule="atLeast"/>
              <w:ind w:left="714" w:hanging="357"/>
              <w:rPr>
                <w:rFonts w:cstheme="minorBidi"/>
                <w:b/>
              </w:rPr>
            </w:pPr>
            <w:r w:rsidRPr="00D75CE4">
              <w:rPr>
                <w:rFonts w:cstheme="minorBidi"/>
                <w:b/>
              </w:rPr>
              <w:t>over than 16.5 million passengers monthly of the entire service in Wroclaw</w:t>
            </w:r>
          </w:p>
          <w:p w:rsidR="00BA07C2" w:rsidRPr="00D75CE4" w:rsidRDefault="00BA07C2" w:rsidP="00BA07C2">
            <w:pPr>
              <w:pStyle w:val="Paragrafoelenco"/>
              <w:keepNext/>
              <w:numPr>
                <w:ilvl w:val="0"/>
                <w:numId w:val="22"/>
              </w:numPr>
              <w:spacing w:before="28" w:after="120" w:line="100" w:lineRule="atLeast"/>
              <w:ind w:left="714" w:hanging="357"/>
              <w:rPr>
                <w:rFonts w:cstheme="minorBidi"/>
                <w:b/>
              </w:rPr>
            </w:pPr>
            <w:r w:rsidRPr="00D75CE4">
              <w:rPr>
                <w:rFonts w:cstheme="minorBidi"/>
                <w:b/>
              </w:rPr>
              <w:t>1 app implemented and associated with tracking public service vehicles</w:t>
            </w:r>
          </w:p>
          <w:p w:rsidR="00BA07C2" w:rsidRDefault="00BA07C2" w:rsidP="00BA07C2">
            <w:pPr>
              <w:pStyle w:val="Paragrafoelenco"/>
              <w:keepNext/>
              <w:numPr>
                <w:ilvl w:val="0"/>
                <w:numId w:val="22"/>
              </w:numPr>
              <w:spacing w:before="28" w:after="120" w:line="100" w:lineRule="atLeast"/>
              <w:ind w:left="714" w:hanging="357"/>
              <w:rPr>
                <w:rFonts w:cstheme="minorBidi"/>
                <w:b/>
              </w:rPr>
            </w:pPr>
            <w:r w:rsidRPr="0076733C">
              <w:rPr>
                <w:rFonts w:cstheme="minorBidi"/>
                <w:b/>
              </w:rPr>
              <w:t>Transport tasks are carried out on 88 lines including 66 buses and 22 trams.</w:t>
            </w:r>
          </w:p>
          <w:p w:rsidR="00BA07C2" w:rsidRPr="00D75CE4" w:rsidRDefault="00BA07C2" w:rsidP="00BA07C2">
            <w:pPr>
              <w:pStyle w:val="Paragrafoelenco"/>
              <w:keepNext/>
              <w:numPr>
                <w:ilvl w:val="0"/>
                <w:numId w:val="22"/>
              </w:numPr>
              <w:spacing w:before="28" w:after="120" w:line="100" w:lineRule="atLeast"/>
              <w:ind w:left="714" w:hanging="357"/>
              <w:rPr>
                <w:rFonts w:cstheme="minorBidi"/>
                <w:b/>
              </w:rPr>
            </w:pPr>
            <w:r w:rsidRPr="00D75CE4">
              <w:rPr>
                <w:rFonts w:cstheme="minorBidi"/>
                <w:b/>
              </w:rPr>
              <w:t xml:space="preserve">The entire action of </w:t>
            </w:r>
            <w:proofErr w:type="spellStart"/>
            <w:r w:rsidRPr="00D75CE4">
              <w:rPr>
                <w:rFonts w:cstheme="minorBidi"/>
                <w:b/>
              </w:rPr>
              <w:t>infomobility</w:t>
            </w:r>
            <w:proofErr w:type="spellEnd"/>
            <w:r w:rsidRPr="00D75CE4">
              <w:rPr>
                <w:rFonts w:cstheme="minorBidi"/>
                <w:b/>
              </w:rPr>
              <w:t xml:space="preserve"> development in Wroclaw has already involved about 600 vehicles with on-board computers </w:t>
            </w:r>
          </w:p>
          <w:p w:rsidR="00007254" w:rsidRPr="00BA07C2" w:rsidRDefault="00BA07C2" w:rsidP="00BA07C2">
            <w:pPr>
              <w:pStyle w:val="Paragrafoelenco"/>
              <w:keepNext/>
              <w:numPr>
                <w:ilvl w:val="0"/>
                <w:numId w:val="22"/>
              </w:numPr>
              <w:spacing w:before="28" w:after="120" w:line="100" w:lineRule="atLeast"/>
              <w:rPr>
                <w:rFonts w:cstheme="minorBidi"/>
                <w:b/>
              </w:rPr>
            </w:pPr>
            <w:bookmarkStart w:id="0" w:name="_GoBack"/>
            <w:bookmarkEnd w:id="0"/>
            <w:r w:rsidRPr="00BA07C2">
              <w:rPr>
                <w:rFonts w:cstheme="minorBidi"/>
                <w:b/>
              </w:rPr>
              <w:t>Service is operated by 743 vehicles, including 362 trams and 381 buses.</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t>integrated passenger information systems for all operators performing public communication in Wroclaw;</w:t>
            </w:r>
          </w:p>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lastRenderedPageBreak/>
              <w:t>integration with dynamic passenger information at stops;</w:t>
            </w:r>
          </w:p>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t>gather information from all system modules to be used for a number of analyses of the transport system;</w:t>
            </w:r>
          </w:p>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t>overseeing the implementation of transport services by the possibility of  observation an actual vehicles location;</w:t>
            </w:r>
          </w:p>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t>improving the quality of passenger service;</w:t>
            </w:r>
          </w:p>
          <w:p w:rsidR="00B46EB9" w:rsidRPr="003B0EA7" w:rsidRDefault="00B46EB9" w:rsidP="00B46EB9">
            <w:pPr>
              <w:pStyle w:val="Paragrafoelenco"/>
              <w:numPr>
                <w:ilvl w:val="0"/>
                <w:numId w:val="20"/>
              </w:numPr>
              <w:tabs>
                <w:tab w:val="clear" w:pos="720"/>
                <w:tab w:val="left" w:pos="434"/>
              </w:tabs>
              <w:spacing w:before="28" w:after="120" w:line="100" w:lineRule="atLeast"/>
              <w:ind w:left="292" w:hanging="284"/>
              <w:jc w:val="both"/>
              <w:rPr>
                <w:rFonts w:cstheme="minorBidi"/>
                <w:b/>
              </w:rPr>
            </w:pPr>
            <w:r w:rsidRPr="003B0EA7">
              <w:rPr>
                <w:rFonts w:cstheme="minorBidi"/>
                <w:b/>
              </w:rPr>
              <w:t>improving the safety at interchanges points by providing an information about the departure time;</w:t>
            </w:r>
          </w:p>
          <w:p w:rsidR="00007254" w:rsidRPr="00824F84" w:rsidRDefault="00B46EB9" w:rsidP="00B46EB9">
            <w:pPr>
              <w:pStyle w:val="Paragrafoelenco"/>
              <w:numPr>
                <w:ilvl w:val="0"/>
                <w:numId w:val="20"/>
              </w:numPr>
              <w:tabs>
                <w:tab w:val="clear" w:pos="720"/>
                <w:tab w:val="left" w:pos="211"/>
                <w:tab w:val="left" w:pos="434"/>
              </w:tabs>
              <w:spacing w:before="28" w:after="120" w:line="100" w:lineRule="atLeast"/>
              <w:ind w:left="292" w:hanging="284"/>
              <w:jc w:val="both"/>
              <w:rPr>
                <w:rFonts w:cstheme="minorBidi"/>
              </w:rPr>
            </w:pPr>
            <w:r w:rsidRPr="003B0EA7">
              <w:rPr>
                <w:rFonts w:cstheme="minorBidi"/>
                <w:b/>
              </w:rPr>
              <w:t>better use of the transport potential of all carriers operating public transport services</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B46EB9">
            <w:pPr>
              <w:pStyle w:val="Paragrafoelenco"/>
              <w:keepNext/>
              <w:numPr>
                <w:ilvl w:val="0"/>
                <w:numId w:val="15"/>
              </w:numPr>
              <w:tabs>
                <w:tab w:val="clear" w:pos="720"/>
                <w:tab w:val="left" w:pos="434"/>
              </w:tabs>
              <w:spacing w:before="28" w:after="120" w:line="100" w:lineRule="atLeast"/>
              <w:ind w:left="292" w:hanging="284"/>
            </w:pPr>
            <w:r>
              <w:lastRenderedPageBreak/>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B46EB9" w:rsidRPr="003B0EA7" w:rsidRDefault="00B46EB9" w:rsidP="00B46EB9">
            <w:pPr>
              <w:pStyle w:val="Paragrafoelenco"/>
              <w:numPr>
                <w:ilvl w:val="0"/>
                <w:numId w:val="20"/>
              </w:numPr>
              <w:tabs>
                <w:tab w:val="clear" w:pos="720"/>
                <w:tab w:val="left" w:pos="292"/>
              </w:tabs>
              <w:spacing w:before="28" w:after="120" w:line="100" w:lineRule="atLeast"/>
              <w:ind w:left="292" w:hanging="284"/>
              <w:jc w:val="both"/>
              <w:rPr>
                <w:rFonts w:cstheme="minorBidi"/>
                <w:b/>
              </w:rPr>
            </w:pPr>
            <w:r w:rsidRPr="003B0EA7">
              <w:rPr>
                <w:rFonts w:cstheme="minorBidi"/>
                <w:b/>
              </w:rPr>
              <w:t>Implementation cost of the application and its maintenance;</w:t>
            </w:r>
          </w:p>
          <w:p w:rsidR="00B46EB9" w:rsidRPr="003B0EA7" w:rsidRDefault="00B46EB9" w:rsidP="00B46EB9">
            <w:pPr>
              <w:pStyle w:val="Paragrafoelenco"/>
              <w:numPr>
                <w:ilvl w:val="0"/>
                <w:numId w:val="20"/>
              </w:numPr>
              <w:tabs>
                <w:tab w:val="clear" w:pos="720"/>
                <w:tab w:val="left" w:pos="292"/>
              </w:tabs>
              <w:spacing w:before="28" w:after="120" w:line="100" w:lineRule="atLeast"/>
              <w:ind w:left="292" w:hanging="284"/>
              <w:jc w:val="both"/>
              <w:rPr>
                <w:rFonts w:cstheme="minorBidi"/>
                <w:b/>
              </w:rPr>
            </w:pPr>
            <w:r w:rsidRPr="003B0EA7">
              <w:rPr>
                <w:rFonts w:cstheme="minorBidi"/>
                <w:b/>
              </w:rPr>
              <w:t>Application malfunctions;</w:t>
            </w:r>
          </w:p>
          <w:p w:rsidR="00007254" w:rsidRPr="006E1EDB" w:rsidRDefault="00B46EB9" w:rsidP="00B46EB9">
            <w:pPr>
              <w:pStyle w:val="Paragrafoelenco"/>
              <w:numPr>
                <w:ilvl w:val="0"/>
                <w:numId w:val="20"/>
              </w:numPr>
              <w:tabs>
                <w:tab w:val="clear" w:pos="720"/>
                <w:tab w:val="left" w:pos="211"/>
                <w:tab w:val="left" w:pos="434"/>
              </w:tabs>
              <w:spacing w:before="28" w:after="120" w:line="100" w:lineRule="atLeast"/>
              <w:ind w:left="292" w:hanging="284"/>
              <w:jc w:val="both"/>
              <w:rPr>
                <w:rFonts w:cstheme="minorBidi"/>
                <w:b/>
              </w:rPr>
            </w:pPr>
            <w:r w:rsidRPr="003B0EA7">
              <w:rPr>
                <w:rFonts w:cstheme="minorBidi"/>
                <w:b/>
              </w:rPr>
              <w:t>Scheduled arrival times (estimates) are not always accurate enough.</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Default="00B46EB9" w:rsidP="00B46EB9">
            <w:pPr>
              <w:pStyle w:val="Paragrafoelenco"/>
              <w:tabs>
                <w:tab w:val="clear" w:pos="720"/>
                <w:tab w:val="left" w:pos="211"/>
              </w:tabs>
              <w:spacing w:before="28" w:after="120" w:line="100" w:lineRule="atLeast"/>
              <w:ind w:left="211"/>
              <w:jc w:val="both"/>
              <w:rPr>
                <w:rFonts w:cstheme="minorBidi"/>
                <w:b/>
              </w:rPr>
            </w:pPr>
            <w:r w:rsidRPr="00B46EB9">
              <w:rPr>
                <w:rFonts w:cstheme="minorBidi"/>
                <w:b/>
              </w:rPr>
              <w:t>The application is very popular among passengers and is positively assessed by users.</w:t>
            </w:r>
          </w:p>
          <w:p w:rsidR="00B46EB9" w:rsidRPr="00700217" w:rsidRDefault="00FF320E" w:rsidP="00B46EB9">
            <w:pPr>
              <w:pStyle w:val="Paragrafoelenco"/>
              <w:tabs>
                <w:tab w:val="clear" w:pos="720"/>
                <w:tab w:val="left" w:pos="211"/>
              </w:tabs>
              <w:spacing w:before="28" w:after="120" w:line="100" w:lineRule="atLeast"/>
              <w:ind w:left="211"/>
              <w:jc w:val="both"/>
              <w:rPr>
                <w:rFonts w:cstheme="minorBidi"/>
                <w:b/>
              </w:rPr>
            </w:pPr>
            <w:r w:rsidRPr="00FF320E">
              <w:rPr>
                <w:rFonts w:cstheme="minorBidi"/>
                <w:b/>
              </w:rPr>
              <w:t>Currently they having focused on the efficiency and reliability of the service, taking care of the aspects related to collaboration with other entities with applications related to the planning travel in order to exchange experiences and information</w:t>
            </w:r>
          </w:p>
        </w:tc>
      </w:tr>
    </w:tbl>
    <w:p w:rsidR="00576E0F" w:rsidRDefault="00576E0F" w:rsidP="00700217">
      <w:pPr>
        <w:rPr>
          <w:rFonts w:cstheme="minorBidi"/>
        </w:rPr>
      </w:pPr>
    </w:p>
    <w:sectPr w:rsidR="00576E0F"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254" w:rsidRDefault="00E21254">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E21254" w:rsidRDefault="00E21254">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254" w:rsidRDefault="00E21254">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E21254" w:rsidRDefault="00E21254">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2E920862"/>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5E43B0D"/>
    <w:multiLevelType w:val="hybridMultilevel"/>
    <w:tmpl w:val="5B60D3BC"/>
    <w:lvl w:ilvl="0" w:tplc="4B54480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0D466AB8"/>
    <w:multiLevelType w:val="hybridMultilevel"/>
    <w:tmpl w:val="405C77F2"/>
    <w:lvl w:ilvl="0" w:tplc="027CC6E2">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0">
    <w:nsid w:val="120F0C01"/>
    <w:multiLevelType w:val="hybridMultilevel"/>
    <w:tmpl w:val="F23ECBFA"/>
    <w:lvl w:ilvl="0" w:tplc="B8368F84">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4775154"/>
    <w:multiLevelType w:val="hybridMultilevel"/>
    <w:tmpl w:val="79A8A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1A9F7C14"/>
    <w:multiLevelType w:val="hybridMultilevel"/>
    <w:tmpl w:val="CF940C3E"/>
    <w:lvl w:ilvl="0" w:tplc="094AB8AE">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35F711D4"/>
    <w:multiLevelType w:val="hybridMultilevel"/>
    <w:tmpl w:val="AA90FD24"/>
    <w:lvl w:ilvl="0" w:tplc="0415000D">
      <w:start w:val="1"/>
      <w:numFmt w:val="bullet"/>
      <w:lvlText w:val=""/>
      <w:lvlJc w:val="left"/>
      <w:pPr>
        <w:ind w:left="852" w:hanging="360"/>
      </w:pPr>
      <w:rPr>
        <w:rFonts w:ascii="Wingdings" w:hAnsi="Wingdings" w:hint="default"/>
      </w:rPr>
    </w:lvl>
    <w:lvl w:ilvl="1" w:tplc="04150003" w:tentative="1">
      <w:start w:val="1"/>
      <w:numFmt w:val="bullet"/>
      <w:lvlText w:val="o"/>
      <w:lvlJc w:val="left"/>
      <w:pPr>
        <w:ind w:left="1572" w:hanging="360"/>
      </w:pPr>
      <w:rPr>
        <w:rFonts w:ascii="Courier New" w:hAnsi="Courier New" w:cs="Courier New" w:hint="default"/>
      </w:rPr>
    </w:lvl>
    <w:lvl w:ilvl="2" w:tplc="04150005" w:tentative="1">
      <w:start w:val="1"/>
      <w:numFmt w:val="bullet"/>
      <w:lvlText w:val=""/>
      <w:lvlJc w:val="left"/>
      <w:pPr>
        <w:ind w:left="2292" w:hanging="360"/>
      </w:pPr>
      <w:rPr>
        <w:rFonts w:ascii="Wingdings" w:hAnsi="Wingdings" w:hint="default"/>
      </w:rPr>
    </w:lvl>
    <w:lvl w:ilvl="3" w:tplc="04150001" w:tentative="1">
      <w:start w:val="1"/>
      <w:numFmt w:val="bullet"/>
      <w:lvlText w:val=""/>
      <w:lvlJc w:val="left"/>
      <w:pPr>
        <w:ind w:left="3012" w:hanging="360"/>
      </w:pPr>
      <w:rPr>
        <w:rFonts w:ascii="Symbol" w:hAnsi="Symbol" w:hint="default"/>
      </w:rPr>
    </w:lvl>
    <w:lvl w:ilvl="4" w:tplc="04150003" w:tentative="1">
      <w:start w:val="1"/>
      <w:numFmt w:val="bullet"/>
      <w:lvlText w:val="o"/>
      <w:lvlJc w:val="left"/>
      <w:pPr>
        <w:ind w:left="3732" w:hanging="360"/>
      </w:pPr>
      <w:rPr>
        <w:rFonts w:ascii="Courier New" w:hAnsi="Courier New" w:cs="Courier New" w:hint="default"/>
      </w:rPr>
    </w:lvl>
    <w:lvl w:ilvl="5" w:tplc="04150005" w:tentative="1">
      <w:start w:val="1"/>
      <w:numFmt w:val="bullet"/>
      <w:lvlText w:val=""/>
      <w:lvlJc w:val="left"/>
      <w:pPr>
        <w:ind w:left="4452" w:hanging="360"/>
      </w:pPr>
      <w:rPr>
        <w:rFonts w:ascii="Wingdings" w:hAnsi="Wingdings" w:hint="default"/>
      </w:rPr>
    </w:lvl>
    <w:lvl w:ilvl="6" w:tplc="04150001" w:tentative="1">
      <w:start w:val="1"/>
      <w:numFmt w:val="bullet"/>
      <w:lvlText w:val=""/>
      <w:lvlJc w:val="left"/>
      <w:pPr>
        <w:ind w:left="5172" w:hanging="360"/>
      </w:pPr>
      <w:rPr>
        <w:rFonts w:ascii="Symbol" w:hAnsi="Symbol" w:hint="default"/>
      </w:rPr>
    </w:lvl>
    <w:lvl w:ilvl="7" w:tplc="04150003" w:tentative="1">
      <w:start w:val="1"/>
      <w:numFmt w:val="bullet"/>
      <w:lvlText w:val="o"/>
      <w:lvlJc w:val="left"/>
      <w:pPr>
        <w:ind w:left="5892" w:hanging="360"/>
      </w:pPr>
      <w:rPr>
        <w:rFonts w:ascii="Courier New" w:hAnsi="Courier New" w:cs="Courier New" w:hint="default"/>
      </w:rPr>
    </w:lvl>
    <w:lvl w:ilvl="8" w:tplc="04150005" w:tentative="1">
      <w:start w:val="1"/>
      <w:numFmt w:val="bullet"/>
      <w:lvlText w:val=""/>
      <w:lvlJc w:val="left"/>
      <w:pPr>
        <w:ind w:left="6612" w:hanging="360"/>
      </w:pPr>
      <w:rPr>
        <w:rFonts w:ascii="Wingdings" w:hAnsi="Wingdings" w:hint="default"/>
      </w:rPr>
    </w:lvl>
  </w:abstractNum>
  <w:abstractNum w:abstractNumId="17">
    <w:nsid w:val="464F175C"/>
    <w:multiLevelType w:val="hybridMultilevel"/>
    <w:tmpl w:val="6EB8E6FE"/>
    <w:lvl w:ilvl="0" w:tplc="55644DA0">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9">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0">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1">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2">
    <w:nsid w:val="5363505C"/>
    <w:multiLevelType w:val="hybridMultilevel"/>
    <w:tmpl w:val="1C949ED0"/>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nsid w:val="563B618A"/>
    <w:multiLevelType w:val="hybridMultilevel"/>
    <w:tmpl w:val="6D0491EC"/>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1"/>
  </w:num>
  <w:num w:numId="2">
    <w:abstractNumId w:val="19"/>
  </w:num>
  <w:num w:numId="3">
    <w:abstractNumId w:val="4"/>
  </w:num>
  <w:num w:numId="4">
    <w:abstractNumId w:val="0"/>
  </w:num>
  <w:num w:numId="5">
    <w:abstractNumId w:val="7"/>
  </w:num>
  <w:num w:numId="6">
    <w:abstractNumId w:val="18"/>
  </w:num>
  <w:num w:numId="7">
    <w:abstractNumId w:val="15"/>
  </w:num>
  <w:num w:numId="8">
    <w:abstractNumId w:val="20"/>
  </w:num>
  <w:num w:numId="9">
    <w:abstractNumId w:val="3"/>
  </w:num>
  <w:num w:numId="10">
    <w:abstractNumId w:val="1"/>
  </w:num>
  <w:num w:numId="11">
    <w:abstractNumId w:val="2"/>
  </w:num>
  <w:num w:numId="12">
    <w:abstractNumId w:val="9"/>
  </w:num>
  <w:num w:numId="13">
    <w:abstractNumId w:val="23"/>
  </w:num>
  <w:num w:numId="14">
    <w:abstractNumId w:val="12"/>
  </w:num>
  <w:num w:numId="15">
    <w:abstractNumId w:val="14"/>
  </w:num>
  <w:num w:numId="16">
    <w:abstractNumId w:val="5"/>
  </w:num>
  <w:num w:numId="17">
    <w:abstractNumId w:val="8"/>
  </w:num>
  <w:num w:numId="18">
    <w:abstractNumId w:val="17"/>
  </w:num>
  <w:num w:numId="19">
    <w:abstractNumId w:val="22"/>
  </w:num>
  <w:num w:numId="20">
    <w:abstractNumId w:val="11"/>
  </w:num>
  <w:num w:numId="21">
    <w:abstractNumId w:val="16"/>
  </w:num>
  <w:num w:numId="22">
    <w:abstractNumId w:val="10"/>
  </w:num>
  <w:num w:numId="23">
    <w:abstractNumId w:val="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F035F"/>
    <w:rsid w:val="00176863"/>
    <w:rsid w:val="001D6267"/>
    <w:rsid w:val="001F044B"/>
    <w:rsid w:val="0024672E"/>
    <w:rsid w:val="00270A7E"/>
    <w:rsid w:val="00303D0F"/>
    <w:rsid w:val="00303E04"/>
    <w:rsid w:val="0030522F"/>
    <w:rsid w:val="0035238B"/>
    <w:rsid w:val="0037615F"/>
    <w:rsid w:val="00392D63"/>
    <w:rsid w:val="003A59DC"/>
    <w:rsid w:val="003A7FFB"/>
    <w:rsid w:val="003C75AF"/>
    <w:rsid w:val="00401D45"/>
    <w:rsid w:val="00412963"/>
    <w:rsid w:val="00443975"/>
    <w:rsid w:val="0048032D"/>
    <w:rsid w:val="00576E0F"/>
    <w:rsid w:val="00605CE3"/>
    <w:rsid w:val="006063D2"/>
    <w:rsid w:val="00612414"/>
    <w:rsid w:val="006604D6"/>
    <w:rsid w:val="00673AFD"/>
    <w:rsid w:val="00696B10"/>
    <w:rsid w:val="006C38CE"/>
    <w:rsid w:val="006C4957"/>
    <w:rsid w:val="006E1EDB"/>
    <w:rsid w:val="00700217"/>
    <w:rsid w:val="007A32DB"/>
    <w:rsid w:val="00824F84"/>
    <w:rsid w:val="00833F49"/>
    <w:rsid w:val="008729C8"/>
    <w:rsid w:val="00884B4C"/>
    <w:rsid w:val="008D38B0"/>
    <w:rsid w:val="009108FD"/>
    <w:rsid w:val="00917043"/>
    <w:rsid w:val="00925ACB"/>
    <w:rsid w:val="00952E49"/>
    <w:rsid w:val="0097097C"/>
    <w:rsid w:val="009A5255"/>
    <w:rsid w:val="009A5801"/>
    <w:rsid w:val="009A63F3"/>
    <w:rsid w:val="009B4A63"/>
    <w:rsid w:val="009B6BBD"/>
    <w:rsid w:val="00A301A0"/>
    <w:rsid w:val="00A80DE7"/>
    <w:rsid w:val="00B05046"/>
    <w:rsid w:val="00B26B3E"/>
    <w:rsid w:val="00B46EB9"/>
    <w:rsid w:val="00B61002"/>
    <w:rsid w:val="00B651D4"/>
    <w:rsid w:val="00BA07C2"/>
    <w:rsid w:val="00BC5DA2"/>
    <w:rsid w:val="00BD302E"/>
    <w:rsid w:val="00C00AFD"/>
    <w:rsid w:val="00C12DAF"/>
    <w:rsid w:val="00C72806"/>
    <w:rsid w:val="00CA1FD3"/>
    <w:rsid w:val="00D03A9B"/>
    <w:rsid w:val="00D0685B"/>
    <w:rsid w:val="00D06B7E"/>
    <w:rsid w:val="00D1798D"/>
    <w:rsid w:val="00D35D80"/>
    <w:rsid w:val="00D60AF7"/>
    <w:rsid w:val="00D63245"/>
    <w:rsid w:val="00D75CE4"/>
    <w:rsid w:val="00D92DE8"/>
    <w:rsid w:val="00DB1E13"/>
    <w:rsid w:val="00DF1842"/>
    <w:rsid w:val="00E21254"/>
    <w:rsid w:val="00E65D09"/>
    <w:rsid w:val="00EB145A"/>
    <w:rsid w:val="00EB50FB"/>
    <w:rsid w:val="00ED47F8"/>
    <w:rsid w:val="00F06FA4"/>
    <w:rsid w:val="00F83FE7"/>
    <w:rsid w:val="00F928AC"/>
    <w:rsid w:val="00FB57AF"/>
    <w:rsid w:val="00FD467C"/>
    <w:rsid w:val="00FD52F9"/>
    <w:rsid w:val="00FF320E"/>
    <w:rsid w:val="00FF48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92390">
      <w:bodyDiv w:val="1"/>
      <w:marLeft w:val="0"/>
      <w:marRight w:val="0"/>
      <w:marTop w:val="0"/>
      <w:marBottom w:val="0"/>
      <w:divBdr>
        <w:top w:val="none" w:sz="0" w:space="0" w:color="auto"/>
        <w:left w:val="none" w:sz="0" w:space="0" w:color="auto"/>
        <w:bottom w:val="none" w:sz="0" w:space="0" w:color="auto"/>
        <w:right w:val="none" w:sz="0" w:space="0" w:color="auto"/>
      </w:divBdr>
      <w:divsChild>
        <w:div w:id="725759537">
          <w:marLeft w:val="0"/>
          <w:marRight w:val="0"/>
          <w:marTop w:val="0"/>
          <w:marBottom w:val="0"/>
          <w:divBdr>
            <w:top w:val="none" w:sz="0" w:space="0" w:color="auto"/>
            <w:left w:val="none" w:sz="0" w:space="0" w:color="auto"/>
            <w:bottom w:val="none" w:sz="0" w:space="0" w:color="auto"/>
            <w:right w:val="none" w:sz="0" w:space="0" w:color="auto"/>
          </w:divBdr>
          <w:divsChild>
            <w:div w:id="1951817215">
              <w:marLeft w:val="0"/>
              <w:marRight w:val="0"/>
              <w:marTop w:val="0"/>
              <w:marBottom w:val="0"/>
              <w:divBdr>
                <w:top w:val="none" w:sz="0" w:space="0" w:color="auto"/>
                <w:left w:val="none" w:sz="0" w:space="0" w:color="auto"/>
                <w:bottom w:val="none" w:sz="0" w:space="0" w:color="auto"/>
                <w:right w:val="none" w:sz="0" w:space="0" w:color="auto"/>
              </w:divBdr>
              <w:divsChild>
                <w:div w:id="131255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93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990</Words>
  <Characters>5643</Characters>
  <Application>Microsoft Office Word</Application>
  <DocSecurity>0</DocSecurity>
  <Lines>47</Lines>
  <Paragraphs>13</Paragraphs>
  <ScaleCrop>false</ScaleCrop>
  <HeadingPairs>
    <vt:vector size="4" baseType="variant">
      <vt:variant>
        <vt:lpstr>Titolo</vt:lpstr>
      </vt:variant>
      <vt:variant>
        <vt:i4>1</vt:i4>
      </vt:variant>
      <vt:variant>
        <vt:lpstr>Tytuł</vt:lpstr>
      </vt:variant>
      <vt:variant>
        <vt:i4>1</vt:i4>
      </vt:variant>
    </vt:vector>
  </HeadingPairs>
  <TitlesOfParts>
    <vt:vector size="2" baseType="lpstr">
      <vt:lpstr>Good practice form</vt:lpstr>
      <vt:lpstr>Good practice form</vt:lpstr>
    </vt:vector>
  </TitlesOfParts>
  <Company>Comune di Genova</Company>
  <LinksUpToDate>false</LinksUpToDate>
  <CharactersWithSpaces>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3</cp:revision>
  <cp:lastPrinted>2016-11-03T08:00:00Z</cp:lastPrinted>
  <dcterms:created xsi:type="dcterms:W3CDTF">2016-11-25T11:16:00Z</dcterms:created>
  <dcterms:modified xsi:type="dcterms:W3CDTF">2016-11-25T11:57:00Z</dcterms:modified>
</cp:coreProperties>
</file>